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72"/>
          <w:szCs w:val="72"/>
        </w:rPr>
        <w:jc w:val="center"/>
        <w:spacing w:lineRule="exact" w:line="740"/>
        <w:ind w:left="2499" w:right="2677"/>
      </w:pP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RE</w:t>
      </w:r>
      <w:r>
        <w:rPr>
          <w:rFonts w:cs="Times New Roman" w:hAnsi="Times New Roman" w:eastAsia="Times New Roman" w:ascii="Times New Roman"/>
          <w:b/>
          <w:spacing w:val="-5"/>
          <w:w w:val="100"/>
          <w:sz w:val="72"/>
          <w:szCs w:val="7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UMES</w:t>
      </w:r>
      <w:r>
        <w:rPr>
          <w:rFonts w:cs="Times New Roman" w:hAnsi="Times New Roman" w:eastAsia="Times New Roman" w:ascii="Times New Roman"/>
          <w:spacing w:val="0"/>
          <w:w w:val="100"/>
          <w:sz w:val="72"/>
          <w:szCs w:val="7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64"/>
          <w:szCs w:val="64"/>
        </w:rPr>
        <w:jc w:val="center"/>
        <w:ind w:left="3990" w:right="4177"/>
      </w:pPr>
      <w:r>
        <w:rPr>
          <w:rFonts w:cs="Times New Roman" w:hAnsi="Times New Roman" w:eastAsia="Times New Roman" w:ascii="Times New Roman"/>
          <w:spacing w:val="0"/>
          <w:w w:val="99"/>
          <w:sz w:val="64"/>
          <w:szCs w:val="6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64"/>
          <w:szCs w:val="64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72"/>
          <w:szCs w:val="72"/>
        </w:rPr>
        <w:jc w:val="center"/>
        <w:ind w:left="1186" w:right="1364"/>
      </w:pP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COVER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72"/>
          <w:szCs w:val="7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001" w:right="318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20"/>
        <w:ind w:left="3696" w:right="3879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"/>
        <w:ind w:left="2367" w:right="2550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20"/>
        <w:ind w:left="3339" w:right="3522"/>
        <w:sectPr>
          <w:pgSz w:w="12240" w:h="15840"/>
          <w:pgMar w:top="1480" w:bottom="280" w:left="1720" w:right="172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illo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ll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15"/>
        <w:ind w:left="3354"/>
      </w:pP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b/>
          <w:spacing w:val="-6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</w:t>
      </w:r>
      <w:r>
        <w:rPr>
          <w:rFonts w:cs="Times New Roman" w:hAnsi="Times New Roman" w:eastAsia="Times New Roman" w:ascii="Times New Roman"/>
          <w:b/>
          <w:spacing w:val="6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Combined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3671" w:right="49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Described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37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Statement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Phrases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Sections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12-14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Examples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15-18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(Combined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Examples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Example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21-24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Mixed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Examples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Example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Sample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(Sample)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Follow-Up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Correspondence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On-Line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E-Mailing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Tips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ind w:right="113"/>
        <w:sectPr>
          <w:pgSz w:w="12240" w:h="15840"/>
          <w:pgMar w:top="600" w:bottom="280" w:left="520" w:right="700"/>
        </w:sectPr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34"/>
        <w:ind w:left="4611" w:right="4514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36"/>
          <w:szCs w:val="36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09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tools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seeking.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interview.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networking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tool.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friends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colleagues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seeking.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 w:right="2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disappoint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829" w:right="9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Tailor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probably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words: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42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7" w:hRule="exact"/>
        </w:trPr>
        <w:tc>
          <w:tcPr>
            <w:tcW w:w="6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1170"/>
            </w:pP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1189"/>
            </w:pP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92" w:hRule="exact"/>
        </w:trPr>
        <w:tc>
          <w:tcPr>
            <w:tcW w:w="6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5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450" w:right="1147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189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189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189" w:right="-1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results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produced: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circulation,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189" w:right="1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saved: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quickly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performed.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short-term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4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829" w:right="1636" w:firstLine="28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540" w:val="left"/>
        </w:tabs>
        <w:jc w:val="left"/>
        <w:spacing w:before="1" w:lineRule="exact" w:line="260"/>
        <w:ind w:left="1549" w:right="181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?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exact" w:line="260"/>
        <w:ind w:left="1549" w:right="35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organizations?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why?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71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homemaker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positions.</w:t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39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brainstorm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censorship).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down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everything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concentrate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enlightening.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114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down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remember,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criteria: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something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again,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189" w:right="241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targeting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771" w:right="4953"/>
        <w:sectPr>
          <w:pgSz w:w="12240" w:h="15840"/>
          <w:pgMar w:top="580" w:bottom="280" w:left="520" w:right="8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6"/>
        <w:ind w:left="829" w:right="9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lesser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thoughts,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down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pertinent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responsibilities?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changes?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2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(usually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3.5)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awards?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area?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determine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produce.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1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well-defined,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understood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firefighter,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insurance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conventional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itself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properly,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believable,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persuasive.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descending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pertinent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margin.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8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undergone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5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strengths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accomplishments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block,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erratic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widely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2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(Warning: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employers)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84"/>
        <w:sectPr>
          <w:pgNumType w:start="2"/>
          <w:pgMar w:footer="630" w:header="0" w:top="560" w:bottom="280" w:left="520" w:right="70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1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previously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use.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probably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reflect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exemplary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109" w:right="941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5">
        <w:r>
          <w:rPr>
            <w:rFonts w:cs="Times New Roman" w:hAnsi="Times New Roman" w:eastAsia="Times New Roman" w:ascii="Times New Roman"/>
            <w:color w:val="0000FF"/>
            <w:sz w:val="24"/>
            <w:szCs w:val="24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www.careervictory.com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esume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_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calculator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college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rescalc01.asp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DECIDED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4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permits.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accomplishment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area.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DECIDED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3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targeted.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example,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Affirmative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Compliance.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3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highlighter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something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ending.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618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2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0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0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x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.</w:t>
      </w:r>
      <w:r>
        <w:rPr>
          <w:rFonts w:cs="Times New Roman" w:hAnsi="Times New Roman" w:eastAsia="Times New Roman" w:ascii="Times New Roman"/>
          <w:i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wish.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relocate.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message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message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household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message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professional.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92"/>
        <w:sectPr>
          <w:pgMar w:header="0" w:footer="630" w:top="560" w:bottom="280" w:left="520" w:right="7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6"/>
        <w:ind w:left="109" w:right="21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determine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...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pertinent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pertinent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pertinent,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enrolled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graduation.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11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“honors”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yourself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“Honors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Achievements.”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Coursework”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“Pertinent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Coursework”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obvious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parentheses.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7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9" w:hRule="exact"/>
        </w:trPr>
        <w:tc>
          <w:tcPr>
            <w:tcW w:w="27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37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862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30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717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</w:tr>
      <w:tr>
        <w:trPr>
          <w:trHeight w:val="293" w:hRule="exact"/>
        </w:trPr>
        <w:tc>
          <w:tcPr>
            <w:tcW w:w="27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7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862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30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717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20"/>
        <w:ind w:left="829"/>
      </w:pP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4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3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mixed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opinions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squeezed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probably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yourself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loyer.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starting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immediately,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packet.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usually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usually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Portfolio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Request.”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itself,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separate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co-workers,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faculty,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landlords,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against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447"/>
        <w:sectPr>
          <w:pgMar w:footer="630" w:header="0" w:top="560" w:bottom="280" w:left="520" w:right="700"/>
          <w:footerReference w:type="default" r:id="rId6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regularly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2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afterwards.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quantity.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verbal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separately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glowing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comfortable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yourself.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distrust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unlikely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glowing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directly,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circumvent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Always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uneasy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script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verify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company.</w:t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8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sex,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religious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affiliation,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origin,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height,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discriminate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against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illegal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109" w:right="9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affiliations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salaries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starting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however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consensus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hobbies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extracurricular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physically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hazardous.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recovering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recreational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activities.</w:t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3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spelling,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grammatical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typographical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errors.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errors.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simple.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brightly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sizes.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6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avoid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9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occurrence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Silicon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alley),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version.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doing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links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link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right.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411" w:right="5413"/>
        <w:sectPr>
          <w:pgMar w:footer="0" w:header="0" w:top="560" w:bottom="280" w:left="520" w:right="700"/>
          <w:footerReference w:type="default" r:id="rId7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9"/>
        <w:ind w:left="3277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350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6" w:lineRule="auto" w:line="252"/>
              <w:ind w:left="40" w:right="482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6" w:lineRule="auto" w:line="252"/>
              <w:ind w:left="421" w:right="607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6" w:lineRule="auto" w:line="252"/>
              <w:ind w:left="545" w:right="96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6" w:lineRule="auto" w:line="252"/>
              <w:ind w:left="415" w:right="586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6" w:lineRule="auto" w:line="252"/>
              <w:ind w:left="537" w:right="4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3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2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j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0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Q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0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54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q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j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0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545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j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10" w:hRule="exact"/>
        </w:trPr>
        <w:tc>
          <w:tcPr>
            <w:tcW w:w="1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3"/>
              <w:ind w:left="40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3"/>
              <w:ind w:left="421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3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3"/>
              <w:ind w:left="545"/>
            </w:pPr>
            <w:r>
              <w:rPr>
                <w:rFonts w:cs="Times New Roman" w:hAnsi="Times New Roman" w:eastAsia="Times New Roman" w:ascii="Times New Roman"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3"/>
              <w:ind w:left="415"/>
            </w:pP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537"/>
            </w:pPr>
            <w:r>
              <w:rPr>
                <w:rFonts w:cs="Times New Roman" w:hAnsi="Times New Roman" w:eastAsia="Times New Roman" w:ascii="Times New Roman"/>
                <w:spacing w:val="4"/>
                <w:w w:val="102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069" w:right="7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</w:tr>
    </w:tbl>
    <w:p>
      <w:pPr>
        <w:sectPr>
          <w:pgMar w:footer="0" w:header="0" w:top="560" w:bottom="280" w:left="480" w:right="1200"/>
          <w:footerReference w:type="default" r:id="rId8"/>
          <w:pgSz w:w="12240" w:h="15840"/>
        </w:sectPr>
      </w:pP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3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040" w:val="left"/>
          <w:tab w:pos="5220" w:val="left"/>
        </w:tabs>
        <w:jc w:val="left"/>
        <w:spacing w:lineRule="exact" w:line="260"/>
        <w:ind w:left="460" w:right="463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240" w:val="left"/>
          <w:tab w:pos="5700" w:val="left"/>
        </w:tabs>
        <w:jc w:val="left"/>
        <w:spacing w:before="1" w:lineRule="exact" w:line="260"/>
        <w:ind w:left="460" w:right="4157"/>
        <w:sectPr>
          <w:pgMar w:footer="0" w:header="0" w:top="540" w:bottom="280" w:left="620" w:right="1720"/>
          <w:footerReference w:type="default" r:id="rId9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120" w:val="left"/>
        </w:tabs>
        <w:jc w:val="left"/>
        <w:spacing w:before="3" w:lineRule="exact" w:line="260"/>
        <w:ind w:left="460" w:right="-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33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Identify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classify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sectPr>
          <w:type w:val="continuous"/>
          <w:pgSz w:w="12240" w:h="15840"/>
          <w:pgMar w:top="1480" w:bottom="280" w:left="620" w:right="1720"/>
          <w:cols w:num="2" w:equalWidth="off">
            <w:col w:w="5149" w:space="120"/>
            <w:col w:w="463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100" w:val="left"/>
          <w:tab w:pos="5440" w:val="left"/>
        </w:tabs>
        <w:jc w:val="left"/>
        <w:spacing w:before="1" w:lineRule="exact" w:line="260"/>
        <w:ind w:left="460" w:right="44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Arranged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180" w:val="left"/>
        </w:tabs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z w:val="24"/>
          <w:szCs w:val="24"/>
        </w:rPr>
        <w:t>Construct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test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methods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860" w:val="left"/>
          <w:tab w:pos="6600" w:val="left"/>
        </w:tabs>
        <w:jc w:val="left"/>
        <w:spacing w:before="7" w:lineRule="exact" w:line="260"/>
        <w:ind w:left="460" w:right="325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liaison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between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3900" w:val="left"/>
          <w:tab w:pos="6200" w:val="left"/>
        </w:tabs>
        <w:jc w:val="both"/>
        <w:spacing w:before="1" w:lineRule="exact" w:line="260"/>
        <w:ind w:left="460" w:right="359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quantitative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100" w:val="left"/>
        </w:tabs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z w:val="24"/>
          <w:szCs w:val="24"/>
        </w:rPr>
        <w:t>Researched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drawings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sketches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860" w:val="left"/>
          <w:tab w:pos="5700" w:val="left"/>
        </w:tabs>
        <w:jc w:val="left"/>
        <w:spacing w:before="7" w:lineRule="exact" w:line="260"/>
        <w:ind w:left="460" w:right="415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Interpret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260" w:val="left"/>
          <w:tab w:pos="5840" w:val="left"/>
        </w:tabs>
        <w:jc w:val="left"/>
        <w:spacing w:before="1" w:lineRule="exact" w:line="260"/>
        <w:ind w:left="460" w:right="399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regarding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20" w:val="left"/>
        </w:tabs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z w:val="24"/>
          <w:szCs w:val="24"/>
        </w:rPr>
        <w:t>Prevent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emergencies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440" w:val="left"/>
        </w:tabs>
        <w:jc w:val="left"/>
        <w:spacing w:before="2"/>
        <w:ind w:left="460"/>
      </w:pPr>
      <w:r>
        <w:rPr>
          <w:rFonts w:cs="Times New Roman" w:hAnsi="Times New Roman" w:eastAsia="Times New Roman" w:ascii="Times New Roman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sequence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40" w:val="left"/>
          <w:tab w:pos="6700" w:val="left"/>
          <w:tab w:pos="7100" w:val="left"/>
        </w:tabs>
        <w:jc w:val="left"/>
        <w:spacing w:before="2"/>
        <w:ind w:left="460" w:right="27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incoming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physical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580" w:val="left"/>
        </w:tabs>
        <w:jc w:val="left"/>
        <w:spacing w:before="2"/>
        <w:ind w:left="460"/>
      </w:pPr>
      <w:r>
        <w:rPr>
          <w:rFonts w:cs="Times New Roman" w:hAnsi="Times New Roman" w:eastAsia="Times New Roman" w:ascii="Times New Roman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</w:rPr>
        <w:t>chaired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740" w:val="left"/>
          <w:tab w:pos="7160" w:val="left"/>
          <w:tab w:pos="7440" w:val="left"/>
        </w:tabs>
        <w:jc w:val="left"/>
        <w:spacing w:before="2"/>
        <w:ind w:left="460" w:right="23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Negotiated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between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Matched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340" w:val="left"/>
          <w:tab w:pos="5980" w:val="left"/>
          <w:tab w:pos="6220" w:val="left"/>
          <w:tab w:pos="6720" w:val="left"/>
        </w:tabs>
        <w:jc w:val="left"/>
        <w:spacing w:before="1"/>
        <w:ind w:left="460" w:right="31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authored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Utilized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decrease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580" w:val="left"/>
          <w:tab w:pos="7500" w:val="left"/>
        </w:tabs>
        <w:jc w:val="left"/>
        <w:spacing w:before="6" w:lineRule="exact" w:line="260"/>
        <w:ind w:left="460" w:right="23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exemplary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880" w:val="left"/>
          <w:tab w:pos="6980" w:val="left"/>
        </w:tabs>
        <w:jc w:val="left"/>
        <w:spacing w:before="1" w:lineRule="exact" w:line="260"/>
        <w:ind w:left="460" w:right="28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Reduced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180" w:val="left"/>
        </w:tabs>
        <w:jc w:val="left"/>
        <w:spacing w:before="3" w:lineRule="exact" w:line="260"/>
        <w:ind w:left="460" w:right="16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Self-starter,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ompletion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820" w:val="left"/>
          <w:tab w:pos="7620" w:val="left"/>
        </w:tabs>
        <w:jc w:val="left"/>
        <w:spacing w:before="1" w:lineRule="exact" w:line="260"/>
        <w:ind w:left="460" w:right="222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populations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cultures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diagnosing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troubleshooting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Reversed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downward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 w:right="28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expectations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Revitalized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stagnant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462" w:right="4242"/>
        <w:sectPr>
          <w:type w:val="continuous"/>
          <w:pgSz w:w="12240" w:h="15840"/>
          <w:pgMar w:top="1480" w:bottom="280" w:left="620" w:right="17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1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independent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0" w:right="185" w:hanging="27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6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0" w:right="152" w:hanging="27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0" w:right="91" w:hanging="27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4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6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4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forthright.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English,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avoid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jargon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abbreviations.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0" w:right="67" w:hanging="27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something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similar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0" w:right="3786" w:hanging="27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Avoid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gimmicks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cartoons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poetry,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requires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similar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talents.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4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easy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paragraphs,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bullets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typographical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grammatical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errors.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Provoke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challenging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flippant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casual.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4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2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-half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length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preferred.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5762" w:right="4842"/>
        <w:sectPr>
          <w:pgMar w:footer="0" w:header="0" w:top="820" w:bottom="280" w:left="620" w:right="820"/>
          <w:footerReference w:type="default" r:id="rId1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3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Code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 w:right="56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(Always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(Ms.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Mrs./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201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reputation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company).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68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Explain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contribute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“see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resume”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details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completely,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either.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523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3: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indicate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588"/>
        <w:ind w:left="100" w:right="5435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Sincerely,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signature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 w:right="82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Attachments: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required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402" w:right="5342"/>
        <w:sectPr>
          <w:pgMar w:footer="0" w:header="0" w:top="300" w:bottom="280" w:left="620" w:right="680"/>
          <w:footerReference w:type="default" r:id="rId11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3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(Introduction)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newspaper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                            </w:t>
      </w:r>
      <w:r>
        <w:rPr>
          <w:rFonts w:cs="Times New Roman" w:hAnsi="Times New Roman" w:eastAsia="Times New Roman" w:ascii="Times New Roman"/>
          <w:spacing w:val="8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8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8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single" w:color="000000"/>
        </w:rPr>
        <w:t>                                     </w:t>
      </w:r>
      <w:r>
        <w:rPr>
          <w:rFonts w:cs="Times New Roman" w:hAnsi="Times New Roman" w:eastAsia="Times New Roman" w:ascii="Times New Roman"/>
          <w:spacing w:val="1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0860" w:val="left"/>
        </w:tabs>
        <w:jc w:val="left"/>
        <w:ind w:left="100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announcement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semesters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always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exactly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needs.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(How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needs)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announcement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83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always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consistently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(years)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creativity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shown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discovered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enjoyed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returned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45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invaluable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enables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"hit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running".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3: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(Closing)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 w:right="2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candidate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3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further.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6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qualifications.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schedule.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appointment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arranged.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522" w:right="5142"/>
        <w:sectPr>
          <w:pgMar w:footer="0" w:header="0" w:top="300" w:bottom="280" w:left="620" w:right="640"/>
          <w:footerReference w:type="default" r:id="rId12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3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honorarium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Mrs.).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usually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switchboard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receptionist.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right.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only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Concern”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box.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Although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sometimes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screening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similar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position.</w:t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HELP...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Damn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Guide,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Parker,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Yana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Catalog,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Damn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Examples,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Parker,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(excellent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samples)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 w:right="5466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Wear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Blue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Jeans,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Today,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Randall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Sweaty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Palms,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Neglected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Interviewed,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Medley,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Anthony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Knock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‘Em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Dead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Great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Answers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Tough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Interview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Questions,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Martin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LINE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TANCE...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1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www.cabrillo.edu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services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jobs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index.html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15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www.oswego.edu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student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career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jobsearch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index.html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16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</w:hyperlink>
      <w:hyperlink r:id="rId1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www.calmis.cahwnet.gov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</w:r>
      </w:hyperlink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1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</w:hyperlink>
      <w:hyperlink r:id="rId19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www.caljobs.ca.gov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</w:r>
      </w:hyperlink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20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</w:hyperlink>
      <w:hyperlink r:id="rId21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www.quintcareers.com/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</w:r>
      </w:hyperlink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22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www.careervictory.com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resume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_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calculator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college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rescalc01.asp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23"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: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k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l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O...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3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Library,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California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gency,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YMCA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YWCA’s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groups.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342" w:right="5262"/>
        <w:sectPr>
          <w:pgMar w:footer="0" w:header="0" w:top="300" w:bottom="280" w:left="620" w:right="700"/>
          <w:footerReference w:type="default" r:id="rId13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8"/>
        <w:ind w:left="3045" w:right="2956"/>
      </w:pP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i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i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i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i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99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426" w:right="440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PETER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5"/>
        <w:ind w:left="100" w:right="1051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Campus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Permanent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00" w:right="5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spacing w:val="24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Oaks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Way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 w:right="75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95112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Carlos,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95070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(408)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(415)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1027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PROFE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9377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EDUCATION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0"/>
        <w:ind w:left="100" w:right="699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46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B.S.: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67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598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PERTINENT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COUR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0"/>
        <w:ind w:left="100" w:right="17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33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Hydrology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169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(beyond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Equations)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329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(C++)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Economics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927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5"/>
        <w:ind w:left="100" w:right="389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02-4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(NASA),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Moffett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115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Engineering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Aid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Cooperative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115" w:right="4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40’x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($85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million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calculations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packages;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dimensional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trusses;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drafting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revisions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modifications;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inspecting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adherence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points.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496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01-9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Melvin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Campbell,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115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Engineering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Intern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wood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drafted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revisions;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interfaced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drawings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specifications.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348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99-9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Yellowstone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(summers)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Tour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Guide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tours;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walks.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481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99-12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115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Engin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Technician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withstand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gravity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loads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facility).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reports.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187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PROFE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AFFILIATIONS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2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Engineering-Student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Chapter,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Secretary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Women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9084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BACKGROUND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3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traveled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western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relocate.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easily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request.</w:t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5545" w:right="5167"/>
        <w:sectPr>
          <w:pgMar w:footer="0" w:header="0" w:top="300" w:bottom="280" w:left="620" w:right="640"/>
          <w:footerReference w:type="default" r:id="rId24"/>
          <w:pgSz w:w="12240" w:h="15840"/>
        </w:sectPr>
      </w:pP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6"/>
        <w:ind w:left="1218" w:right="5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(Chronological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emphasizing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de-emphasizing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dates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employment)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06" w:right="340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MURPHY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IMMONS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61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Cypress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Avenue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(Home)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California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91706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(Cell)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Representative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pharmaceutical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California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Monterey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Bachelor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Biology.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269" w:right="313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69" w:right="6237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269" w:right="55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69" w:right="1902" w:hanging="21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Culture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Linguistics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Population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Anatomy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Physiology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tore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Night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Manager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Capitola,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Alberluckies,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269" w:right="26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2269" w:right="88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assignments.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deposits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weekly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worksheets.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69" w:right="3908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Administrative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Capitola,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2269" w:right="21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Insurance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269" w:right="133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dozen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worker's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insurance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formulated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nightly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reports.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69" w:right="3304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Front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Desk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Guest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ervices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269" w:right="214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Gardens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2269" w:right="140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Checked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temporary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memberships,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69" w:right="14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locker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rooms,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receipts,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ACHIEVEMENTS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269" w:right="259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LANGUAGES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Fluent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spacing w:lineRule="exact" w:line="260"/>
        <w:ind w:left="2269" w:right="485" w:hanging="21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COMPUTER</w:t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Quickbooks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sheets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261" w:right="4563"/>
        <w:sectPr>
          <w:pgMar w:footer="0" w:header="0" w:top="800" w:bottom="280" w:left="520" w:right="1580"/>
          <w:footerReference w:type="default" r:id="rId25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7"/>
        <w:ind w:left="1516" w:right="1999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713" w:right="4196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379" w:right="38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13254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spacing w:val="24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Avenue,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3449" w:right="39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Lomond,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hyperlink r:id="rId27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mark22@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.com</w:t>
        </w:r>
      </w:hyperlink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2001-2003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95003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2951" w:right="15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1997-1999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95044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951" w:right="162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Drafting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1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Assembly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Drawing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9"/>
      </w:pPr>
      <w:r>
        <w:rPr>
          <w:rFonts w:cs="Times New Roman" w:hAnsi="Times New Roman" w:eastAsia="Times New Roman" w:ascii="Times New Roman"/>
          <w:spacing w:val="1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Wireframe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3"/>
          <w:w w:val="14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Animation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/>
      </w:pPr>
      <w:r>
        <w:rPr>
          <w:rFonts w:cs="Times New Roman" w:hAnsi="Times New Roman" w:eastAsia="Times New Roman" w:ascii="Times New Roman"/>
          <w:spacing w:val="1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P-Cad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Desktop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/>
      </w:pPr>
      <w:r>
        <w:rPr>
          <w:rFonts w:cs="Times New Roman" w:hAnsi="Times New Roman" w:eastAsia="Times New Roman" w:ascii="Times New Roman"/>
          <w:spacing w:val="1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46"/>
          <w:sz w:val="16"/>
          <w:szCs w:val="16"/>
        </w:rPr>
        <w:t>♦</w:t>
      </w:r>
      <w:r>
        <w:rPr>
          <w:rFonts w:cs="Times New Roman" w:hAnsi="Times New Roman" w:eastAsia="Times New Roman" w:ascii="Times New Roman"/>
          <w:spacing w:val="3"/>
          <w:w w:val="14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nee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egate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5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Scotts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Valley,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95076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5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5111" w:right="36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Shop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ACCAPA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5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5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Warehouse,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Shipping,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Receiving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Golden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Opportunities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5111" w:right="340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5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temporary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agency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Machinist,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Warehouse,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industrial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901" w:right="4663"/>
        <w:sectPr>
          <w:pgMar w:footer="0" w:header="0" w:top="560" w:bottom="280" w:left="1240" w:right="1120"/>
          <w:footerReference w:type="default" r:id="rId26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6"/>
        <w:ind w:left="2991" w:right="273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emphasis)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209" w:right="3952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354" w:right="2094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spacing w:val="24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Avenue,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95062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X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4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-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Clerical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Bookkeeping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49" w:right="6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quickly.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reliable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punctual.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49"/>
      </w:pPr>
      <w:r>
        <w:pict>
          <v:group style="position:absolute;margin-left:37.6802pt;margin-top:-75.4837pt;width:518.49pt;height:0pt;mso-position-horizontal-relative:page;mso-position-vertical-relative:paragraph;z-index:-2650" coordorigin="754,-1510" coordsize="10370,0">
            <v:shape style="position:absolute;left:754;top:-1510;width:10370;height:0" coordorigin="754,-1510" coordsize="10370,0" path="m754,-1510l11123,-1510e" filled="f" stroked="t" strokeweight="0.58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82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35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Computer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kills: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Excel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Spreadsheet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Word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Perfect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Telemajic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    </w:t>
            </w:r>
            <w:r>
              <w:rPr>
                <w:rFonts w:cs="Times New Roman" w:hAnsi="Times New Roman" w:eastAsia="Times New Roman" w:ascii="Times New Roman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Wordstar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E-mail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Foxpro</w:t>
            </w:r>
          </w:p>
        </w:tc>
      </w:tr>
      <w:tr>
        <w:trPr>
          <w:trHeight w:val="276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WinWord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    </w:t>
            </w:r>
            <w:r>
              <w:rPr>
                <w:rFonts w:cs="Times New Roman" w:hAnsi="Times New Roman" w:eastAsia="Times New Roman" w:ascii="Times New Roman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Pagemaker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American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Contractor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</w:tc>
      </w:tr>
      <w:tr>
        <w:trPr>
          <w:trHeight w:val="418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Windows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Quark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Access</w:t>
            </w:r>
          </w:p>
        </w:tc>
      </w:tr>
      <w:tr>
        <w:trPr>
          <w:trHeight w:val="691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General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Clerical: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Type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speed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accuracy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Shipping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Receiving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experience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entry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register</w:t>
            </w:r>
          </w:p>
        </w:tc>
      </w:tr>
      <w:tr>
        <w:trPr>
          <w:trHeight w:val="418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Familiar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standard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office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equipment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Multi-line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switchboard</w:t>
            </w:r>
          </w:p>
        </w:tc>
      </w:tr>
      <w:tr>
        <w:trPr>
          <w:trHeight w:val="830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Customer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ervice: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Excellent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communication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skills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Successful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problem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resolution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Surveyed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customers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Professional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attitude</w:t>
            </w:r>
          </w:p>
        </w:tc>
      </w:tr>
      <w:tr>
        <w:trPr>
          <w:trHeight w:val="418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Travel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Planning: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Scheduled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reservations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Liaison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travel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agencies</w:t>
            </w:r>
          </w:p>
        </w:tc>
      </w:tr>
      <w:tr>
        <w:trPr>
          <w:trHeight w:val="415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appropriate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accommodations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hotels</w:t>
            </w:r>
          </w:p>
        </w:tc>
      </w:tr>
      <w:tr>
        <w:trPr>
          <w:trHeight w:val="415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Bookkeeping: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Accounts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Receivable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calls</w:t>
            </w:r>
          </w:p>
        </w:tc>
      </w:tr>
      <w:tr>
        <w:trPr>
          <w:trHeight w:val="278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Statements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reports</w:t>
            </w:r>
          </w:p>
        </w:tc>
      </w:tr>
      <w:tr>
        <w:trPr>
          <w:trHeight w:val="359" w:hRule="exact"/>
        </w:trPr>
        <w:tc>
          <w:tcPr>
            <w:tcW w:w="20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2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General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Ledger</w:t>
            </w:r>
          </w:p>
        </w:tc>
        <w:tc>
          <w:tcPr>
            <w:tcW w:w="29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Accounts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Payable</w:t>
            </w:r>
          </w:p>
        </w:tc>
      </w:tr>
    </w:tbl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49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</w:t>
      </w:r>
      <w:r>
        <w:rPr>
          <w:rFonts w:cs="Times New Roman" w:hAnsi="Times New Roman" w:eastAsia="Times New Roman" w:ascii="Times New Roman"/>
          <w:b/>
          <w:spacing w:val="5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Receivable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1998-Present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0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Fromhaggens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0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Clerk/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ervice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b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30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0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Clerk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1995-1998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30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Brannagan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Pierce,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13" w:hRule="exact"/>
        </w:trPr>
        <w:tc>
          <w:tcPr>
            <w:tcW w:w="21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7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6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84"/>
              <w:ind w:left="7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Cabrillo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Aptos,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7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General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Business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Major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(part-time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night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student)</w:t>
            </w:r>
          </w:p>
        </w:tc>
        <w:tc>
          <w:tcPr>
            <w:tcW w:w="18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84"/>
              <w:ind w:left="517" w:right="-2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1997-Present</w:t>
            </w:r>
          </w:p>
        </w:tc>
      </w:tr>
      <w:tr>
        <w:trPr>
          <w:trHeight w:val="774" w:hRule="exact"/>
        </w:trPr>
        <w:tc>
          <w:tcPr>
            <w:tcW w:w="21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79" w:right="20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Soquel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School,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Soquel,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Prep.</w:t>
            </w:r>
          </w:p>
        </w:tc>
        <w:tc>
          <w:tcPr>
            <w:tcW w:w="18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Graduate</w:t>
            </w:r>
          </w:p>
        </w:tc>
      </w:tr>
    </w:tbl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7"/>
        <w:ind w:left="3324"/>
        <w:sectPr>
          <w:pgNumType w:start="15"/>
          <w:pgMar w:footer="774" w:header="0" w:top="560" w:bottom="280" w:left="480" w:right="1100"/>
          <w:footerReference w:type="default" r:id="rId28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6"/>
        <w:ind w:left="3284" w:right="37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FORMAT)</w:t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25" w:right="4027" w:hanging="1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Arthur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95061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Courier New" w:hAnsi="Courier New" w:eastAsia="Courier New" w:ascii="Courier New"/>
          <w:w w:val="103"/>
          <w:sz w:val="20"/>
          <w:szCs w:val="20"/>
        </w:rPr>
        <w:t> </w:t>
      </w:r>
      <w:r>
        <w:rPr>
          <w:rFonts w:cs="Courier New" w:hAnsi="Courier New" w:eastAsia="Courier New" w:ascii="Courier New"/>
          <w:w w:val="100"/>
          <w:sz w:val="20"/>
          <w:szCs w:val="20"/>
        </w:rPr>
        <w:t>    </w:t>
      </w:r>
      <w:r>
        <w:rPr>
          <w:rFonts w:cs="Courier New" w:hAnsi="Courier New" w:eastAsia="Courier New" w:ascii="Courier New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attitude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/>
      </w:pPr>
      <w:r>
        <w:rPr>
          <w:rFonts w:cs="Courier New" w:hAnsi="Courier New" w:eastAsia="Courier New" w:ascii="Courier New"/>
          <w:w w:val="103"/>
          <w:sz w:val="20"/>
          <w:szCs w:val="20"/>
        </w:rPr>
        <w:t> </w:t>
      </w:r>
      <w:r>
        <w:rPr>
          <w:rFonts w:cs="Courier New" w:hAnsi="Courier New" w:eastAsia="Courier New" w:ascii="Courier New"/>
          <w:w w:val="100"/>
          <w:sz w:val="20"/>
          <w:szCs w:val="20"/>
        </w:rPr>
        <w:t>    </w:t>
      </w:r>
      <w:r>
        <w:rPr>
          <w:rFonts w:cs="Courier New" w:hAnsi="Courier New" w:eastAsia="Courier New" w:ascii="Courier New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/>
      </w:pPr>
      <w:r>
        <w:rPr>
          <w:rFonts w:cs="Courier New" w:hAnsi="Courier New" w:eastAsia="Courier New" w:ascii="Courier New"/>
          <w:w w:val="103"/>
          <w:sz w:val="20"/>
          <w:szCs w:val="20"/>
        </w:rPr>
        <w:t> </w:t>
      </w:r>
      <w:r>
        <w:rPr>
          <w:rFonts w:cs="Courier New" w:hAnsi="Courier New" w:eastAsia="Courier New" w:ascii="Courier New"/>
          <w:w w:val="100"/>
          <w:sz w:val="20"/>
          <w:szCs w:val="20"/>
        </w:rPr>
        <w:t>    </w:t>
      </w:r>
      <w:r>
        <w:rPr>
          <w:rFonts w:cs="Courier New" w:hAnsi="Courier New" w:eastAsia="Courier New" w:ascii="Courier New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Flexible,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adaptable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enthusiastic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9"/>
      </w:pPr>
      <w:r>
        <w:rPr>
          <w:rFonts w:cs="Courier New" w:hAnsi="Courier New" w:eastAsia="Courier New" w:ascii="Courier New"/>
          <w:w w:val="103"/>
          <w:sz w:val="20"/>
          <w:szCs w:val="20"/>
        </w:rPr>
        <w:t> </w:t>
      </w:r>
      <w:r>
        <w:rPr>
          <w:rFonts w:cs="Courier New" w:hAnsi="Courier New" w:eastAsia="Courier New" w:ascii="Courier New"/>
          <w:w w:val="100"/>
          <w:sz w:val="20"/>
          <w:szCs w:val="20"/>
        </w:rPr>
        <w:t>    </w:t>
      </w:r>
      <w:r>
        <w:rPr>
          <w:rFonts w:cs="Courier New" w:hAnsi="Courier New" w:eastAsia="Courier New" w:ascii="Courier New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independently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entry;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Negotiated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ales,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Promotion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items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 w:right="27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cooperation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purchases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upervision: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12-15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targeted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guidelines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deadlines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09" w:right="316" w:hanging="2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Soquel,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(Promoted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cashier)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1997-January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Crew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Leader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California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Conservation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3665" w:right="501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Eureka,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09" w:right="3410" w:hanging="2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3700" w:val="left"/>
        </w:tabs>
        <w:jc w:val="left"/>
        <w:ind w:left="3709" w:right="1817" w:hanging="28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GED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134" w:right="1637"/>
        <w:sectPr>
          <w:pgMar w:header="0" w:footer="774" w:top="560" w:bottom="280" w:left="1240" w:right="110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attached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–Additional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6"/>
        <w:ind w:left="4461" w:right="4384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(functional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format)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624" w:right="454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JOHN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9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hyperlink r:id="rId30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Amen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Street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                                                                                                      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johndolan@freeware.net</w:t>
        </w:r>
      </w:hyperlink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(415)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auto" w:line="500"/>
        <w:ind w:left="4679" w:right="4541" w:hanging="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Executive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1"/>
        <w:ind w:left="4246" w:right="4168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ALES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49" w:right="76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Originated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newspaper,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radio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 w:right="191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executive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$100,000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million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06" w:right="4028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ALES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 w:lineRule="exact" w:line="260"/>
        <w:ind w:left="149" w:right="1012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branch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149" w:right="72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uniform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catalog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movement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stock.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3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fifteen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wholesale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consumer,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appliance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85" w:right="410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MARKET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determine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advertising.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149" w:right="172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distribution,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improvements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149" w:right="378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4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Gathered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competitors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edge.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29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Identified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satisfaction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motivation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repeat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035" w:right="495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FIRMS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5" w:hRule="exact"/>
        </w:trPr>
        <w:tc>
          <w:tcPr>
            <w:tcW w:w="1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2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1999-Present</w:t>
            </w:r>
          </w:p>
        </w:tc>
        <w:tc>
          <w:tcPr>
            <w:tcW w:w="4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2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B.B.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Company</w:t>
            </w:r>
          </w:p>
        </w:tc>
        <w:tc>
          <w:tcPr>
            <w:tcW w:w="3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2"/>
              <w:ind w:left="4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Executive</w:t>
            </w:r>
          </w:p>
        </w:tc>
      </w:tr>
      <w:tr>
        <w:trPr>
          <w:trHeight w:val="552" w:hRule="exact"/>
        </w:trPr>
        <w:tc>
          <w:tcPr>
            <w:tcW w:w="1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1989-1999</w:t>
            </w:r>
          </w:p>
        </w:tc>
        <w:tc>
          <w:tcPr>
            <w:tcW w:w="4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Francisco,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James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Bresher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Commercial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</w:p>
        </w:tc>
        <w:tc>
          <w:tcPr>
            <w:tcW w:w="3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Sr.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Promotion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Manager</w:t>
            </w:r>
          </w:p>
        </w:tc>
      </w:tr>
      <w:tr>
        <w:trPr>
          <w:trHeight w:val="278" w:hRule="exact"/>
        </w:trPr>
        <w:tc>
          <w:tcPr>
            <w:tcW w:w="1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Industrial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Corporation</w:t>
            </w:r>
          </w:p>
        </w:tc>
        <w:tc>
          <w:tcPr>
            <w:tcW w:w="3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59" w:hRule="exact"/>
        </w:trPr>
        <w:tc>
          <w:tcPr>
            <w:tcW w:w="1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Francisco,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3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2"/>
        <w:ind w:left="4731" w:right="456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991" w:right="191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California,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Berkeley,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5"/>
        <w:ind w:left="5301" w:right="5223"/>
        <w:sectPr>
          <w:pgMar w:footer="0" w:header="0" w:top="560" w:bottom="280" w:left="480" w:right="920"/>
          <w:footerReference w:type="default" r:id="rId29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6"/>
        <w:ind w:left="2864" w:right="264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format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emphasis)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084" w:right="3865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831.XXX.XXXX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(H)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P.O.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831.XXX.XXXX5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(C)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Brookdale,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51" w:right="3933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CAREER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9" w:right="5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Technologist.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specialization's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desalinization,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agricultural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application.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84" w:right="3366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BACKGROUND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2989" w:right="1305" w:hanging="288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TEMS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IGN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fabricated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commercial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applications.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UPERVI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acquisition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2989" w:right="558" w:hanging="288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TRAINING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oversaw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subcontractors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crews.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ROGRAM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</w:t>
      </w:r>
      <w:r>
        <w:rPr>
          <w:rFonts w:cs="Times New Roman" w:hAnsi="Times New Roman" w:eastAsia="Times New Roman" w:ascii="Times New Roman"/>
          <w:b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statistical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VALUATION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departments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FIELD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CONDITIONS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laboratory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ANALY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</w:t>
      </w:r>
      <w:r>
        <w:rPr>
          <w:rFonts w:cs="Times New Roman" w:hAnsi="Times New Roman" w:eastAsia="Times New Roman" w:ascii="Times New Roman"/>
          <w:b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watershed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publication.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Owner,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1995-1999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ndividual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Consultant,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Margolis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1999-2002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Building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Contractor,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1997-1999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Associate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Planner,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71" w:right="3353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EDUCATIONAL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BACKGROUND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BACHELOR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vironmental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Biology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UCSC,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17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Solar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Energy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SCIENCE: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315" w:right="309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RGANI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single" w:color="000000"/>
        </w:rPr>
        <w:t>Z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ATIONAL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MEMBER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HIPS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3991" w:right="37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I.S.E.S.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6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Alternative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Energy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Cooperative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671" w:right="3454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NTERNATIONAL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EXPO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single" w:color="000000"/>
        </w:rPr>
        <w:t>URE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9" w:right="230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ABROAD: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Germany,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Italy,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Mexico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FOREIGN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1-2,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Chinese;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1-3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261" w:right="5043"/>
        <w:sectPr>
          <w:pgMar w:footer="0" w:header="0" w:top="560" w:bottom="280" w:left="520" w:right="1100"/>
          <w:footerReference w:type="default" r:id="rId31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42" w:lineRule="auto" w:line="248"/>
        <w:ind w:left="149" w:right="6523"/>
      </w:pP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1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b/>
          <w:spacing w:val="3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x</w:t>
      </w:r>
      <w:r>
        <w:rPr>
          <w:rFonts w:cs="Times New Roman" w:hAnsi="Times New Roman" w:eastAsia="Times New Roman" w:ascii="Times New Roman"/>
          <w:spacing w:val="1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XXXX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-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9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49"/>
      </w:pPr>
      <w:r>
        <w:pict>
          <v:group style="position:absolute;margin-left:67.4399pt;margin-top:30.5567pt;width:265.26pt;height:0pt;mso-position-horizontal-relative:page;mso-position-vertical-relative:paragraph;z-index:-2649" coordorigin="1349,611" coordsize="5305,0">
            <v:shape style="position:absolute;left:1349;top:611;width:5305;height:0" coordorigin="1349,611" coordsize="5305,0" path="m1349,611l6654,611e" filled="f" stroked="t" strokeweight="0.58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-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XXX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-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XXXX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7"/>
        <w:ind w:left="14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atLeast" w:line="600"/>
        <w:ind w:left="149" w:right="775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assignments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independently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responsibility.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agencies.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Accurately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drafted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inquiries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proofread.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alphabetized,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collated,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messages,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referrals.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4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returns.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encouraged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4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FilemakerPro,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Pagemaker,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Norton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Doctor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Utilities.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accurately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 w:right="265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survey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flyers,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enclosures,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newspaper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advertisements,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-11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rograms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49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4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present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2"/>
              <w:ind w:left="122" w:right="8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04</w:t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72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Employer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Name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Cruz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Metro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Transit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Special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Residential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Home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16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Location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68" w:right="14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Cruz,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Cruz,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</w:tr>
      <w:tr>
        <w:trPr>
          <w:trHeight w:val="276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02</w:t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Marc's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Brothers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Plumbing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Supply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Rosa,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</w:tr>
      <w:tr>
        <w:trPr>
          <w:trHeight w:val="422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Travel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Europe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Asia</w:t>
            </w:r>
          </w:p>
        </w:tc>
      </w:tr>
      <w:tr>
        <w:trPr>
          <w:trHeight w:val="598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89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present</w:t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21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chool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Name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Cabrillo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6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Course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tudy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Archaeology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Technology</w:t>
            </w:r>
          </w:p>
        </w:tc>
      </w:tr>
      <w:tr>
        <w:trPr>
          <w:trHeight w:val="278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02</w:t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Cruz,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Philosophy</w:t>
            </w:r>
          </w:p>
        </w:tc>
      </w:tr>
      <w:tr>
        <w:trPr>
          <w:trHeight w:val="278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99</w:t>
            </w:r>
          </w:p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Rosa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Jr.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Psychiatric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Technician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Degree</w:t>
            </w:r>
          </w:p>
        </w:tc>
      </w:tr>
      <w:tr>
        <w:trPr>
          <w:trHeight w:val="359" w:hRule="exact"/>
        </w:trPr>
        <w:tc>
          <w:tcPr>
            <w:tcW w:w="21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1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7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Mission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School,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1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Diploma</w:t>
            </w:r>
          </w:p>
        </w:tc>
      </w:tr>
    </w:tbl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4941" w:right="4463"/>
        <w:sectPr>
          <w:pgMar w:footer="0" w:header="0" w:top="580" w:bottom="280" w:left="1200" w:right="1320"/>
          <w:footerReference w:type="default" r:id="rId32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/>
        <w:ind w:left="2735"/>
      </w:pP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ill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iliti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4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4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hyperlink r:id="rId34"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r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u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b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y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1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2</w:t>
        </w:r>
        <w:r>
          <w:rPr>
            <w:rFonts w:cs="Times New Roman" w:hAnsi="Times New Roman" w:eastAsia="Times New Roman" w:ascii="Times New Roman"/>
            <w:b/>
            <w:spacing w:val="-2"/>
            <w:w w:val="100"/>
            <w:sz w:val="28"/>
            <w:szCs w:val="28"/>
          </w:rPr>
          <w:t>@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f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o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x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8"/>
            <w:szCs w:val="28"/>
          </w:rPr>
          <w:t>.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n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8"/>
            <w:szCs w:val="28"/>
          </w:rPr>
          <w:t>e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8"/>
            <w:szCs w:val="28"/>
          </w:rPr>
          <w:t>t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"/>
        <w:ind w:left="149"/>
      </w:pPr>
      <w:r>
        <w:pict>
          <v:group style="position:absolute;margin-left:67.4399pt;margin-top:28.6303pt;width:480.926pt;height:0pt;mso-position-horizontal-relative:page;mso-position-vertical-relative:paragraph;z-index:-2648" coordorigin="1349,573" coordsize="9619,0">
            <v:shape style="position:absolute;left:1349;top:573;width:9619;height:0" coordorigin="1349,573" coordsize="9619,0" path="m1349,573l10967,573e" filled="f" stroked="t" strokeweight="0.81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9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8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4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Clerk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1" w:hRule="exact"/>
        </w:trPr>
        <w:tc>
          <w:tcPr>
            <w:tcW w:w="4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PRIMARY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KILL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13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D-Base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Management</w:t>
            </w:r>
          </w:p>
        </w:tc>
        <w:tc>
          <w:tcPr>
            <w:tcW w:w="2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Webdings" w:hAnsi="Webdings" w:eastAsia="Webdings" w:ascii="Webdings"/>
                <w:sz w:val="20"/>
                <w:szCs w:val="20"/>
              </w:rPr>
              <w:jc w:val="right"/>
              <w:ind w:right="51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Webdings" w:hAnsi="Webdings" w:eastAsia="Webdings" w:ascii="Web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Dos</w:t>
            </w:r>
          </w:p>
        </w:tc>
      </w:tr>
      <w:tr>
        <w:trPr>
          <w:trHeight w:val="278" w:hRule="exact"/>
        </w:trPr>
        <w:tc>
          <w:tcPr>
            <w:tcW w:w="4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13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Payroll</w:t>
            </w:r>
          </w:p>
        </w:tc>
        <w:tc>
          <w:tcPr>
            <w:tcW w:w="2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ebdings" w:hAnsi="Webdings" w:eastAsia="Webdings" w:ascii="Webdings"/>
                <w:sz w:val="20"/>
                <w:szCs w:val="20"/>
              </w:rPr>
              <w:jc w:val="right"/>
              <w:spacing w:before="47"/>
              <w:ind w:right="51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Webdings" w:hAnsi="Webdings" w:eastAsia="Webdings" w:ascii="Web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Ledger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Maintenance</w:t>
            </w:r>
          </w:p>
        </w:tc>
      </w:tr>
      <w:tr>
        <w:trPr>
          <w:trHeight w:val="552" w:hRule="exact"/>
        </w:trPr>
        <w:tc>
          <w:tcPr>
            <w:tcW w:w="4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Bookkeeping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Processing</w:t>
            </w:r>
          </w:p>
        </w:tc>
        <w:tc>
          <w:tcPr>
            <w:tcW w:w="2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ebdings" w:hAnsi="Webdings" w:eastAsia="Webdings" w:ascii="Webdings"/>
                <w:sz w:val="20"/>
                <w:szCs w:val="20"/>
              </w:rPr>
              <w:jc w:val="right"/>
              <w:spacing w:before="47"/>
              <w:ind w:right="51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Webdings" w:hAnsi="Webdings" w:eastAsia="Webdings" w:ascii="Webding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Webdings" w:hAnsi="Webdings" w:eastAsia="Webdings" w:ascii="Webdings"/>
                <w:sz w:val="20"/>
                <w:szCs w:val="20"/>
              </w:rPr>
              <w:jc w:val="right"/>
              <w:spacing w:before="83"/>
              <w:ind w:right="51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Webdings" w:hAnsi="Webdings" w:eastAsia="Webdings" w:ascii="Web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Budget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Analysis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Collections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Billing</w:t>
            </w:r>
          </w:p>
        </w:tc>
      </w:tr>
      <w:tr>
        <w:trPr>
          <w:trHeight w:val="278" w:hRule="exact"/>
        </w:trPr>
        <w:tc>
          <w:tcPr>
            <w:tcW w:w="4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WordPerfect</w:t>
            </w:r>
          </w:p>
        </w:tc>
        <w:tc>
          <w:tcPr>
            <w:tcW w:w="2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ebdings" w:hAnsi="Webdings" w:eastAsia="Webdings" w:ascii="Webdings"/>
                <w:sz w:val="20"/>
                <w:szCs w:val="20"/>
              </w:rPr>
              <w:jc w:val="right"/>
              <w:spacing w:before="47"/>
              <w:ind w:right="51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Webdings" w:hAnsi="Webdings" w:eastAsia="Webdings" w:ascii="Web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Key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Calculator</w:t>
            </w:r>
          </w:p>
        </w:tc>
      </w:tr>
      <w:tr>
        <w:trPr>
          <w:trHeight w:val="359" w:hRule="exact"/>
        </w:trPr>
        <w:tc>
          <w:tcPr>
            <w:tcW w:w="4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4"/>
                <w:w w:val="7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Quicken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Quatro</w:t>
            </w:r>
          </w:p>
        </w:tc>
        <w:tc>
          <w:tcPr>
            <w:tcW w:w="2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ebdings" w:hAnsi="Webdings" w:eastAsia="Webdings" w:ascii="Webdings"/>
                <w:sz w:val="20"/>
                <w:szCs w:val="20"/>
              </w:rPr>
              <w:jc w:val="right"/>
              <w:spacing w:before="47"/>
              <w:ind w:right="51"/>
            </w:pPr>
            <w:r>
              <w:rPr>
                <w:rFonts w:cs="Webdings" w:hAnsi="Webdings" w:eastAsia="Webdings" w:ascii="Webdings"/>
                <w:spacing w:val="0"/>
                <w:w w:val="78"/>
                <w:sz w:val="20"/>
                <w:szCs w:val="20"/>
              </w:rPr>
            </w:r>
            <w:r>
              <w:rPr>
                <w:rFonts w:cs="Webdings" w:hAnsi="Webdings" w:eastAsia="Webdings" w:ascii="Web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Supervision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4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ABILITIE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Bilingual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Bicultural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Friendly,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courteous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articulate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independently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groups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frequent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interruptions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deadlines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Webdings" w:hAnsi="Webdings" w:eastAsia="Webdings" w:ascii="Webdings"/>
          <w:spacing w:val="0"/>
          <w:w w:val="78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8" w:hRule="exact"/>
        </w:trPr>
        <w:tc>
          <w:tcPr>
            <w:tcW w:w="48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EXPERIENCE: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593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91" w:hRule="exact"/>
        </w:trPr>
        <w:tc>
          <w:tcPr>
            <w:tcW w:w="48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3-D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Experiences,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Cruz,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Serno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Health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Department,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Angeles,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3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6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Administrative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Assistant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6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Typist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Clerk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year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years</w:t>
            </w:r>
          </w:p>
        </w:tc>
      </w:tr>
      <w:tr>
        <w:trPr>
          <w:trHeight w:val="359" w:hRule="exact"/>
        </w:trPr>
        <w:tc>
          <w:tcPr>
            <w:tcW w:w="48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Tri-County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Vocational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Training,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Walnut,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33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6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Office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Assistant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5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years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4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Gabriel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Gabriel,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Diploma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9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ATTACHED,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ADDITIONAL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FURNI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581" w:right="5203"/>
        <w:sectPr>
          <w:pgMar w:footer="0" w:header="0" w:top="560" w:bottom="280" w:left="1200" w:right="940"/>
          <w:footerReference w:type="default" r:id="rId33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7"/>
        <w:ind w:left="4082" w:right="4045"/>
      </w:pPr>
      <w:r>
        <w:pict>
          <v:group style="position:absolute;margin-left:67.4399pt;margin-top:59.526pt;width:494.373pt;height:0pt;mso-position-horizontal-relative:page;mso-position-vertical-relative:page;z-index:-2647" coordorigin="1349,1191" coordsize="9887,0">
            <v:shape style="position:absolute;left:1349;top:1191;width:9887;height:0" coordorigin="1349,1191" coordsize="9887,0" path="m1349,1191l11236,1191e" filled="f" stroked="t" strokeweight="0.58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579" w:right="541" w:firstLine="2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94062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hyperlink r:id="rId3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e-mail: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Winny14@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.net</w:t>
        </w:r>
      </w:hyperlink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568" w:right="45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9" w:right="42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budgeting,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341" w:right="430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interfacing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corporate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executives.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Fluent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interpret.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literate.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348" w:right="431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Achievements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9" w:right="70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upervised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restructured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workflow;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enforced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occupancy,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policies;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interpreted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enforced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regulations;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complaints.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9" w:right="7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multi-unit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Negotiated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suppliers;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budgets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liaison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inspectors.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9" w:right="7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Coordinated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cross-functional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benchmarks;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essentials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superior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service.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Delegated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assignments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approval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permits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49" w:right="7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Performed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negotiations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condominiums,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clothing,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novelties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catering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Negotiated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contractors.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831" w:right="379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9" w:hRule="exact"/>
        </w:trPr>
        <w:tc>
          <w:tcPr>
            <w:tcW w:w="49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Staffing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Services,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Capitola,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25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88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2003-Present</w:t>
            </w:r>
          </w:p>
        </w:tc>
        <w:tc>
          <w:tcPr>
            <w:tcW w:w="22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Leasing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Manager</w:t>
            </w:r>
          </w:p>
        </w:tc>
      </w:tr>
      <w:tr>
        <w:trPr>
          <w:trHeight w:val="276" w:hRule="exact"/>
        </w:trPr>
        <w:tc>
          <w:tcPr>
            <w:tcW w:w="49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Amram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Swenson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Company,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Cruz,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25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0" w:right="-2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1999-2003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  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</w:t>
            </w:r>
          </w:p>
        </w:tc>
        <w:tc>
          <w:tcPr>
            <w:tcW w:w="22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ministrator</w:t>
            </w:r>
          </w:p>
        </w:tc>
      </w:tr>
      <w:tr>
        <w:trPr>
          <w:trHeight w:val="357" w:hRule="exact"/>
        </w:trPr>
        <w:tc>
          <w:tcPr>
            <w:tcW w:w="49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John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Stewart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Company,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Aptos,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25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88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1996-1999</w:t>
            </w:r>
          </w:p>
        </w:tc>
        <w:tc>
          <w:tcPr>
            <w:tcW w:w="22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Manager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81"/>
        <w:ind w:left="4534" w:right="449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MBA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Chapman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Monterey,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9"/>
        <w:sectPr>
          <w:pgNumType w:start="21"/>
          <w:pgMar w:footer="1074" w:header="0" w:top="560" w:bottom="280" w:left="1200" w:right="880"/>
          <w:footerReference w:type="default" r:id="rId35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Finance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Accounting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42"/>
        <w:ind w:left="4095" w:right="4059"/>
      </w:pP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1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"/>
        <w:ind w:left="109" w:right="242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Lincoln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Watsonville,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95076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hyperlink r:id="rId37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johnaguirre@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.com</w:t>
        </w:r>
      </w:hyperlink>
    </w:p>
    <w:p>
      <w:pPr>
        <w:rPr>
          <w:sz w:val="24"/>
          <w:szCs w:val="24"/>
        </w:rPr>
        <w:jc w:val="left"/>
        <w:spacing w:before="18" w:lineRule="exact" w:line="240"/>
        <w:sectPr>
          <w:pgMar w:header="0" w:footer="1074" w:top="580" w:bottom="280" w:left="1240" w:right="920"/>
          <w:pgSz w:w="12240" w:h="15840"/>
        </w:sectPr>
      </w:pPr>
      <w:r>
        <w:rPr>
          <w:sz w:val="24"/>
          <w:szCs w:val="24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-5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Cisco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Routers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1025" w:right="4290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-38" w:right="3227"/>
        <w:sectPr>
          <w:type w:val="continuous"/>
          <w:pgSz w:w="12240" w:h="15840"/>
          <w:pgMar w:top="1480" w:bottom="280" w:left="1240" w:right="920"/>
          <w:cols w:num="2" w:equalWidth="off">
            <w:col w:w="1542" w:space="1760"/>
            <w:col w:w="6778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7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firewalls.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protocols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manipulate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passwords.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71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profiles,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recovery,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migrations,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backups,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un-interruptable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Novel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4.x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4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trustee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rights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administration.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Unix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ystem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V.7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09" w:right="10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rights,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permissions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Troubleshooting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09" w:right="16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repairing,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troubleshooting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compatible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installation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modification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09" w:right="10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Circuits,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voltages,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resistance,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parallel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circuits,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waveforms,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inductor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capacitance,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impedance,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transistors,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analog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bandwidth,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cabling.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Operating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ystem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(DO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/Windows)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6.22,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commands,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manipulation.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448" w:right="441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2002-2005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Academy,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Cisco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549" w:right="891" w:hanging="1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1999-2002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Sementos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Brothers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Watsonville,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494" w:right="445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2003-Present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enrolled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  <w:sectPr>
          <w:type w:val="continuous"/>
          <w:pgSz w:w="12240" w:h="15840"/>
          <w:pgMar w:top="1480" w:bottom="280" w:left="1240" w:right="9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Diploma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42"/>
        <w:ind w:left="3499" w:right="3504"/>
      </w:pP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/>
        <w:ind w:left="109" w:right="16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XXX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cenic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Way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Phone:(831)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XXX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XXXX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cotts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Valley,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95066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Cell: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(408)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XXX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XXXX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327" w:right="43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challenging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Organizational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Development,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Resources,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Corporate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21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096" w:right="3096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UMMARY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executive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Consistently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seminars.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Confident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resourceful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partnerships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inspire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motivate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negotiation,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literate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spreadsheet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include: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1474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Performance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2074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Start-up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2313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09" w:right="180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Compensation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1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2047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Retention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9" w:right="1995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1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Selection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98" w:right="349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ACHIEVEMENTS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corporate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performance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improvement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seminars.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Viewed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conflict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hops.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transferred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$665,000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months.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sustained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million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budget,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Commerce,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reducing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months.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Stanford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sessions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retaining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variety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Retired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Entrepreneurs.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produced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Manual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covering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discipline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Re-wrote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descriptions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greater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efficiency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substantial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sponsorships,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11"/>
        <w:sectPr>
          <w:pgMar w:header="0" w:footer="1074" w:top="580" w:bottom="280" w:left="1240" w:right="88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4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RACHELLE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31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GROWTH,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Palo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Alto,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Director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taffing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ind w:left="2269" w:right="951" w:hanging="72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numerous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building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tenure.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ind w:left="2269" w:right="105" w:hanging="72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domestic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globally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9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                 </w:t>
      </w:r>
      <w:r>
        <w:rPr>
          <w:rFonts w:cs="Times New Roman" w:hAnsi="Times New Roman" w:eastAsia="Times New Roman" w:ascii="Times New Roman"/>
          <w:spacing w:val="29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procedures.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spacing w:lineRule="exact" w:line="260"/>
        <w:ind w:left="2269" w:right="78" w:hanging="72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outlining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productivity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contributing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adoption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9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LACHMAN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ULTING,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Francisco,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b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Employee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Retention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taffing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ind w:left="2269" w:right="258" w:hanging="72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domestic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global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advertise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expedite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transfers.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spacing w:lineRule="exact" w:line="260"/>
        <w:ind w:left="2269" w:right="915" w:hanging="72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seminars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performance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549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  <w:t>                  </w:t>
      </w:r>
      <w:r>
        <w:rPr>
          <w:rFonts w:cs="Times New Roman" w:hAnsi="Times New Roman" w:eastAsia="Times New Roman" w:ascii="Times New Roman"/>
          <w:spacing w:val="29"/>
          <w:w w:val="7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trainer"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ind w:left="2269" w:right="152" w:hanging="72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launch,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8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PERALTA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JENNER,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Oakland,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</w:t>
      </w:r>
      <w:r>
        <w:rPr>
          <w:rFonts w:cs="Times New Roman" w:hAnsi="Times New Roman" w:eastAsia="Times New Roman" w:ascii="Times New Roman"/>
          <w:b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Analyst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ind w:left="2269" w:right="345" w:hanging="63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partners,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top-tier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firms.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60" w:val="left"/>
        </w:tabs>
        <w:jc w:val="left"/>
        <w:ind w:left="2269" w:right="464" w:hanging="630"/>
      </w:pPr>
      <w:r>
        <w:rPr>
          <w:rFonts w:cs="Webdings" w:hAnsi="Webdings" w:eastAsia="Webdings" w:ascii="Webdings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75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redefining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77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AFFILIATIONS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7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9" w:hRule="exact"/>
        </w:trPr>
        <w:tc>
          <w:tcPr>
            <w:tcW w:w="77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M.B.A.,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International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Management,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Stanford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University,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Alto,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</w:tc>
        <w:tc>
          <w:tcPr>
            <w:tcW w:w="6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6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</w:p>
        </w:tc>
      </w:tr>
      <w:tr>
        <w:trPr>
          <w:trHeight w:val="633" w:hRule="exact"/>
        </w:trPr>
        <w:tc>
          <w:tcPr>
            <w:tcW w:w="77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B.A.,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Business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Management,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University,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Jose,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Member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American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Society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Training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Area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Chapter</w:t>
            </w:r>
          </w:p>
        </w:tc>
        <w:tc>
          <w:tcPr>
            <w:tcW w:w="6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</w:p>
        </w:tc>
      </w:tr>
    </w:tbl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4541" w:right="5203"/>
        <w:sectPr>
          <w:pgMar w:footer="0" w:header="0" w:top="840" w:bottom="280" w:left="1240" w:right="940"/>
          <w:footerReference w:type="default" r:id="rId38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6"/>
        <w:ind w:left="4091" w:right="40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(scannable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resume)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91" w:right="37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Bryant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Hubbard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93007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001" w:right="19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(831)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3776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hyperlink r:id="rId40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artcomp222@cruzio.com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</w:r>
      </w:hyperlink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OBJECTIVE: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8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HIGHLIGHTS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QUALIFICATIONS: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computer-related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Hardware: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1-2-3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115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Qbasic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Wordperfect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Wordstar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Workgroups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4381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dBASEIII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3.11,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Gold,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Hypercard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AppleTalk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PDP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C-shell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script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Paradox,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Filemaker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DBMS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MVS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ProComm,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Telix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stations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configured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peripherals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replaced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compatible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capabilities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interpreting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resolution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PERIENCE: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Kinkis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2002-2005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MVS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2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backups,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libraries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documentation.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EtherNet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PC's,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AppleTalk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network.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Planetworks,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16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terminals,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troubleshooting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connecting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hardware.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in-house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documentation.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PERIENCE: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Focastle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1998-2001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conversion.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invoicing,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payroll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receivable,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modules.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in-house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manual.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receivable.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assistants.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Cabrillo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Aptos,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dBASE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programming,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installation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Macintosh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telecommunications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4901" w:right="4843"/>
        <w:sectPr>
          <w:pgMar w:footer="0" w:header="0" w:top="560" w:bottom="280" w:left="1240" w:right="940"/>
          <w:footerReference w:type="default" r:id="rId39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5"/>
        <w:ind w:left="3701" w:right="3781"/>
      </w:pPr>
      <w:r>
        <w:pict>
          <v:group style="position:absolute;margin-left:40.51pt;margin-top:233.47pt;width:517.54pt;height:0.57998pt;mso-position-horizontal-relative:page;mso-position-vertical-relative:page;z-index:-2646" coordorigin="810,4669" coordsize="10351,12">
            <v:shape style="position:absolute;left:816;top:4675;width:5117;height:0" coordorigin="816,4675" coordsize="5117,0" path="m816,4675l5933,4675e" filled="f" stroked="t" strokeweight="0.579981pt" strokecolor="#000000">
              <v:path arrowok="t"/>
            </v:shape>
            <v:shape style="position:absolute;left:5942;top:4675;width:5213;height:0" coordorigin="5942,4675" coordsize="5213,0" path="m5942,4675l11155,4675e" filled="f" stroked="t" strokeweight="0.5799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94" w:hRule="exact"/>
        </w:trPr>
        <w:tc>
          <w:tcPr>
            <w:tcW w:w="5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z w:val="24"/>
                <w:szCs w:val="24"/>
              </w:rPr>
            </w:r>
            <w:hyperlink r:id="rId42"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m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g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@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k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k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.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4"/>
                  <w:szCs w:val="24"/>
                  <w:u w:val="single" w:color="000000"/>
                </w:rPr>
                <w:t>m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z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1998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hyperlink r:id="rId43"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J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P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w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t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z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@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p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t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w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k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.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4"/>
                  <w:szCs w:val="24"/>
                  <w:u w:val="single" w:color="000000"/>
                </w:rPr>
                <w:t>m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7" w:hRule="exact"/>
        </w:trPr>
        <w:tc>
          <w:tcPr>
            <w:tcW w:w="512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5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 w:right="3343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2163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hyperlink r:id="rId44"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W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P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v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@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p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t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w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k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.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4"/>
                  <w:szCs w:val="24"/>
                  <w:u w:val="single" w:color="000000"/>
                </w:rPr>
                <w:t>m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512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3164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hyperlink r:id="rId45"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F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@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k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k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s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.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24"/>
                  <w:szCs w:val="24"/>
                  <w:u w:val="single" w:color="000000"/>
                </w:rPr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4"/>
                  <w:szCs w:val="24"/>
                  <w:u w:val="single" w:color="000000"/>
                </w:rPr>
                <w:t>m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22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8" w:hRule="exact"/>
        </w:trPr>
        <w:tc>
          <w:tcPr>
            <w:tcW w:w="5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522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947" w:hRule="exact"/>
        </w:trPr>
        <w:tc>
          <w:tcPr>
            <w:tcW w:w="5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22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9" w:hRule="exact"/>
        </w:trPr>
        <w:tc>
          <w:tcPr>
            <w:tcW w:w="512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5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z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2838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</w:p>
        </w:tc>
      </w:tr>
      <w:tr>
        <w:trPr>
          <w:trHeight w:val="1938" w:hRule="exact"/>
        </w:trPr>
        <w:tc>
          <w:tcPr>
            <w:tcW w:w="512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2747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</w:p>
        </w:tc>
        <w:tc>
          <w:tcPr>
            <w:tcW w:w="522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7"/>
        <w:ind w:left="4017" w:right="4097"/>
      </w:pP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5" w:lineRule="exact" w:line="260"/>
        <w:sectPr>
          <w:pgNumType w:start="26"/>
          <w:pgMar w:footer="943" w:header="0" w:top="1220" w:bottom="280" w:left="700" w:right="980"/>
          <w:footerReference w:type="default" r:id="rId41"/>
          <w:pgSz w:w="12240" w:h="15840"/>
        </w:sectPr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1550" w:right="-21"/>
      </w:pPr>
      <w:r>
        <w:pict>
          <v:group style="position:absolute;margin-left:40.51pt;margin-top:-182.687pt;width:517.54pt;height:0.580011pt;mso-position-horizontal-relative:page;mso-position-vertical-relative:paragraph;z-index:-2645" coordorigin="810,-3654" coordsize="10351,12">
            <v:shape style="position:absolute;left:816;top:-3648;width:5117;height:0" coordorigin="816,-3648" coordsize="5117,0" path="m816,-3648l5933,-3648e" filled="f" stroked="t" strokeweight="0.580011pt" strokecolor="#000000">
              <v:path arrowok="t"/>
            </v:shape>
            <v:shape style="position:absolute;left:5942;top:-3648;width:5213;height:0" coordorigin="5942,-3648" coordsize="5213,0" path="m5942,-3648l11155,-3648e" filled="f" stroked="t" strokeweight="0.58001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1675" w:right="104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1766" w:right="194"/>
      </w:pPr>
      <w:r>
        <w:pict>
          <v:group style="position:absolute;margin-left:35.71pt;margin-top:-55.4669pt;width:522.58pt;height:112.42pt;mso-position-horizontal-relative:page;mso-position-vertical-relative:paragraph;z-index:-2644" coordorigin="714,-1109" coordsize="10452,2248">
            <v:shape style="position:absolute;left:725;top:-1099;width:5208;height:0" coordorigin="725,-1099" coordsize="5208,0" path="m725,-1099l5933,-1099e" filled="f" stroked="t" strokeweight="0.579981pt" strokecolor="#000000">
              <v:path arrowok="t"/>
            </v:shape>
            <v:shape style="position:absolute;left:5942;top:-1099;width:5213;height:0" coordorigin="5942,-1099" coordsize="5213,0" path="m5942,-1099l11155,-1099e" filled="f" stroked="t" strokeweight="0.579981pt" strokecolor="#000000">
              <v:path arrowok="t"/>
            </v:shape>
            <v:shape style="position:absolute;left:720;top:-1104;width:0;height:2237" coordorigin="720,-1104" coordsize="0,2237" path="m720,-1104l720,1133e" filled="f" stroked="t" strokeweight="0.579996pt" strokecolor="#000000">
              <v:path arrowok="t"/>
            </v:shape>
            <v:shape style="position:absolute;left:725;top:1128;width:5208;height:0" coordorigin="725,1128" coordsize="5208,0" path="m725,1128l5933,1128e" filled="f" stroked="t" strokeweight="0.57998pt" strokecolor="#000000">
              <v:path arrowok="t"/>
            </v:shape>
            <v:shape style="position:absolute;left:5938;top:-1104;width:0;height:2237" coordorigin="5938,-1104" coordsize="0,2237" path="m5938,-1104l5938,1133e" filled="f" stroked="t" strokeweight="0.580011pt" strokecolor="#000000">
              <v:path arrowok="t"/>
            </v:shape>
            <v:shape style="position:absolute;left:5942;top:1128;width:5213;height:0" coordorigin="5942,1128" coordsize="5213,0" path="m5942,1128l11155,1128e" filled="f" stroked="t" strokeweight="0.57998pt" strokecolor="#000000">
              <v:path arrowok="t"/>
            </v:shape>
            <v:shape style="position:absolute;left:11160;top:-1104;width:0;height:2237" coordorigin="11160,-1104" coordsize="0,2237" path="m11160,-1104l11160,1133e" filled="f" stroked="t" strokeweight="0.5799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521" w:right="1770"/>
      </w:pPr>
      <w:r>
        <w:br w:type="column"/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647" w:right="1896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536" w:right="178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599" w:right="1848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-38" w:right="1211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597" w:right="1844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475" w:right="1724"/>
        <w:sectPr>
          <w:type w:val="continuous"/>
          <w:pgSz w:w="12240" w:h="15840"/>
          <w:pgMar w:top="1480" w:bottom="280" w:left="700" w:right="980"/>
          <w:cols w:num="2" w:equalWidth="off">
            <w:col w:w="3688" w:space="2704"/>
            <w:col w:w="4168"/>
          </w:cols>
        </w:sectPr>
      </w:pPr>
      <w:r>
        <w:rPr>
          <w:rFonts w:cs="Times New Roman" w:hAnsi="Times New Roman" w:eastAsia="Times New Roman" w:ascii="Times New Roman"/>
          <w:sz w:val="24"/>
          <w:szCs w:val="24"/>
        </w:rPr>
      </w:r>
      <w:hyperlink r:id="rId46"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s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l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b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g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g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@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c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b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l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l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  <w:t>d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5"/>
        <w:ind w:left="109" w:right="-62"/>
      </w:pPr>
      <w:r>
        <w:pict>
          <v:group style="position:absolute;margin-left:28.27pt;margin-top:61.27pt;width:156.34pt;height:20.5pt;mso-position-horizontal-relative:page;mso-position-vertical-relative:page;z-index:-2642" coordorigin="565,1225" coordsize="3127,410">
            <v:shape style="position:absolute;left:581;top:1241;width:3096;height:0" coordorigin="581,1241" coordsize="3096,0" path="m581,1241l3677,1241e" filled="f" stroked="t" strokeweight="0.820032pt" strokecolor="#000000">
              <v:path arrowok="t"/>
            </v:shape>
            <v:shape style="position:absolute;left:581;top:1620;width:3096;height:0" coordorigin="581,1620" coordsize="3096,0" path="m581,1620l3677,1620e" filled="f" stroked="t" strokeweight="0.819971pt" strokecolor="#000000">
              <v:path arrowok="t"/>
            </v:shape>
            <v:shape style="position:absolute;left:574;top:1234;width:0;height:394" coordorigin="574,1234" coordsize="0,394" path="m574,1234l574,1627e" filled="f" stroked="t" strokeweight="0.819999pt" strokecolor="#000000">
              <v:path arrowok="t"/>
            </v:shape>
            <v:shape style="position:absolute;left:3684;top:1234;width:0;height:394" coordorigin="3684,1234" coordsize="0,394" path="m3684,1234l3684,1627e" filled="f" stroked="t" strokeweight="0.820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064" w:right="1063"/>
      </w:pP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99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-2"/>
          <w:w w:val="99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1080"/>
        <w:ind w:left="-92" w:right="-92"/>
      </w:pP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96"/>
          <w:szCs w:val="96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96"/>
          <w:szCs w:val="96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96"/>
          <w:szCs w:val="9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96"/>
          <w:szCs w:val="96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96"/>
          <w:szCs w:val="96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96"/>
          <w:szCs w:val="9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96"/>
          <w:szCs w:val="96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3"/>
          <w:position w:val="-1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-1"/>
          <w:w w:val="103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3"/>
          <w:position w:val="-1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ectPr>
          <w:pgMar w:header="0" w:footer="943" w:top="1200" w:bottom="280" w:left="520" w:right="900"/>
          <w:pgSz w:w="12240" w:h="15840"/>
          <w:cols w:num="3" w:equalWidth="off">
            <w:col w:w="3110" w:space="371"/>
            <w:col w:w="3879" w:space="1491"/>
            <w:col w:w="1969"/>
          </w:cols>
        </w:sectPr>
      </w:pP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spacing w:val="5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22"/>
        <w:ind w:left="109"/>
      </w:pP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.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.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x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0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8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)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8"/>
          <w:w w:val="100"/>
          <w:sz w:val="36"/>
          <w:szCs w:val="36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3"/>
        <w:ind w:left="109"/>
      </w:pPr>
      <w:r>
        <w:rPr>
          <w:rFonts w:cs="Times New Roman" w:hAnsi="Times New Roman" w:eastAsia="Times New Roman" w:ascii="Times New Roman"/>
          <w:b/>
          <w:spacing w:val="-5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9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0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09" w:right="389"/>
      </w:pPr>
      <w:r>
        <w:rPr>
          <w:rFonts w:cs="Times New Roman" w:hAnsi="Times New Roman" w:eastAsia="Times New Roman" w:ascii="Times New Roman"/>
          <w:b/>
          <w:i/>
          <w:w w:val="99"/>
          <w:sz w:val="28"/>
          <w:szCs w:val="28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i/>
          <w:spacing w:val="-11"/>
          <w:w w:val="100"/>
          <w:sz w:val="28"/>
          <w:szCs w:val="2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 </w:t>
      </w:r>
      <w:r>
        <w:rPr>
          <w:rFonts w:cs="Times New Roman" w:hAnsi="Times New Roman" w:eastAsia="Times New Roman" w:ascii="Times New Roman"/>
          <w:b/>
          <w:i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9"/>
      </w:pPr>
      <w:r>
        <w:rPr>
          <w:rFonts w:cs="Times New Roman" w:hAnsi="Times New Roman" w:eastAsia="Times New Roman" w:ascii="Times New Roman"/>
          <w:b/>
          <w:i/>
          <w:w w:val="99"/>
          <w:sz w:val="28"/>
          <w:szCs w:val="28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K</w:t>
      </w:r>
      <w:r>
        <w:rPr>
          <w:rFonts w:cs="Times New Roman" w:hAnsi="Times New Roman" w:eastAsia="Times New Roman" w:ascii="Times New Roman"/>
          <w:b/>
          <w:i/>
          <w:spacing w:val="-14"/>
          <w:w w:val="100"/>
          <w:sz w:val="28"/>
          <w:szCs w:val="2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i/>
          <w:spacing w:val="61"/>
          <w:w w:val="100"/>
          <w:sz w:val="28"/>
          <w:szCs w:val="2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3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8" w:lineRule="exact" w:line="260"/>
        <w:ind w:left="109" w:right="1742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sandwiches,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1/15/1997-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5/22/97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AAA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Organic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Farms,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Gardener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Petaluma,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Ca.,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$9.00/hr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garden,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picked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packed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vegetables.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8/1/94-7/12/96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Parking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Lot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Attendant/Security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Guard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Great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Mall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Segundo,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Mesa,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Arizona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apprehended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shoplifters.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9/15/96-12/30/87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Retail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Sales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Backpackers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Paradise,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Crescent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Arizona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$7.50/hr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4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backpacks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i/>
          <w:w w:val="99"/>
          <w:sz w:val="28"/>
          <w:szCs w:val="28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8"/>
          <w:szCs w:val="2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b/>
          <w:i/>
          <w:spacing w:val="6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Aardvark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Arizona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(7)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i/>
          <w:w w:val="99"/>
          <w:sz w:val="28"/>
          <w:szCs w:val="28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 </w:t>
      </w:r>
      <w:r>
        <w:rPr>
          <w:rFonts w:cs="Times New Roman" w:hAnsi="Times New Roman" w:eastAsia="Times New Roman" w:ascii="Times New Roman"/>
          <w:b/>
          <w:i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6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b/>
          <w:i/>
          <w:w w:val="99"/>
          <w:sz w:val="28"/>
          <w:szCs w:val="28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-20"/>
          <w:w w:val="100"/>
          <w:sz w:val="28"/>
          <w:szCs w:val="2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6" w:lineRule="auto" w:line="252"/>
        <w:ind w:left="109" w:right="303"/>
      </w:pPr>
      <w:r>
        <w:pict>
          <v:group style="position:absolute;margin-left:30pt;margin-top:0.90272pt;width:534pt;height:0pt;mso-position-horizontal-relative:page;mso-position-vertical-relative:paragraph;z-index:-2643" coordorigin="600,18" coordsize="10680,0">
            <v:shape style="position:absolute;left:600;top:18;width:10680;height:0" coordorigin="600,18" coordsize="10680,0" path="m600,18l11280,18e" filled="f" stroked="t" strokeweight="0.81997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109" w:right="65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109" w:right="216"/>
        <w:sectPr>
          <w:type w:val="continuous"/>
          <w:pgSz w:w="12240" w:h="15840"/>
          <w:pgMar w:top="1480" w:bottom="280" w:left="520" w:right="90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38"/>
        <w:ind w:left="109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3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correspondence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aspect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rewarding.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reiterate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Emphasize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6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employers'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follow-up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itself,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envelope.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Jennifer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Jones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District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California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Obispo,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95555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Jones,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29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thoroughly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discuss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yesterday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utilizing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mortgage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affiliated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California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bank's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position.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 w:right="26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enjoyed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appreciate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Sincerely,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James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Cedar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95060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  <w:sectPr>
          <w:pgNumType w:start="28"/>
          <w:pgMar w:footer="943" w:header="0" w:top="1140" w:bottom="280" w:left="520" w:right="900"/>
          <w:footerReference w:type="default" r:id="rId47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831-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3"/>
        <w:ind w:left="3805" w:right="3807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4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IMPLICITY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TERMINOLOGY.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categories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“points”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against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styles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read.</w:t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tLeast" w:line="400"/>
        <w:ind w:left="109" w:right="98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IMPLICITY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italics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bold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underlines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borders,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bullets.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11-14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easy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Palatino,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Bookman,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itself.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laser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crisp,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recognize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separate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categories.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TERMINOLOGY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nouns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verbs,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terminology,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accumulate.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abbrevi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(Bachelor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Arts),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minimize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abbreviations,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definition.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9" w:right="4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describe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egrees,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jargon,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traits.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31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re-work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existing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eliminating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section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11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distributors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Resumix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hyperlink r:id="rId48"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(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: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u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</w:hyperlink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hyperlink r:id="rId49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(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: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u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/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u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-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l</w:t>
        </w:r>
      </w:hyperlink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14" w:right="3414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79"/>
        <w:sectPr>
          <w:pgMar w:header="0" w:footer="943" w:top="900" w:bottom="280" w:left="520" w:right="880"/>
          <w:pgSz w:w="12240" w:h="15840"/>
        </w:sectPr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37"/>
        <w:ind w:left="4341" w:right="4343"/>
      </w:pP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2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although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artistic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technologically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savvy,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9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recommendation,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portfolio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anytime.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yourself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514" w:right="3518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e-mailing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attachment,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9" w:right="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comfortable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virus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contamination.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ASCII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9" w:right="5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browsers,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copy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layout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711" w:right="47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Focus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for.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299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tart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sell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employer.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relevant,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acquired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greatest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strengths,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terminology.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phrasing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1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Keep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honest.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embellish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9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easy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read,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errors.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appropriately.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before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draft.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suggestions,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realize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yourself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prospective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employer.</w:t>
      </w:r>
    </w:p>
    <w:sectPr>
      <w:pgMar w:footer="841" w:header="0" w:top="1280" w:bottom="280" w:left="520" w:right="880"/>
      <w:footerReference w:type="default" r:id="rId5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6.44pt;margin-top:736.16pt;width:10pt;height:15.68pt;mso-position-horizontal-relative:page;mso-position-vertical-relative:page;z-index:-265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before="9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8.94pt;margin-top:729.44pt;width:16pt;height:18.8pt;mso-position-horizontal-relative:page;mso-position-vertical-relative:page;z-index:-264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6.94pt;margin-top:727.28pt;width:16pt;height:16.16pt;mso-position-horizontal-relative:page;mso-position-vertical-relative:page;z-index:-264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7.44pt;margin-top:747.44pt;width:8pt;height:14pt;mso-position-horizontal-relative:page;mso-position-vertical-relative:page;z-index:-264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4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4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8.94pt;margin-top:731.36pt;width:16pt;height:20.72pt;mso-position-horizontal-relative:page;mso-position-vertical-relative:page;z-index:-264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8.94pt;margin-top:734.48pt;width:16pt;height:17.84pt;mso-position-horizontal-relative:page;mso-position-vertical-relative:page;z-index:-264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before="52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28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9.94pt;margin-top:736.88pt;width:14pt;height:14pt;mso-position-horizontal-relative:page;mso-position-vertical-relative:page;z-index:-264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4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30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http://www.careervictory.com/resume_calculator/college/rescalc01.asp" TargetMode="Externa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hyperlink" Target="http://www.cabrillo.edu/services/jobs/index.html" TargetMode="External"/><Relationship Id="rId15" Type="http://schemas.openxmlformats.org/officeDocument/2006/relationships/hyperlink" Target="http://www.oswego.edu/student/career/jobsearch/index.html" TargetMode="External"/><Relationship Id="rId16" Type="http://schemas.openxmlformats.org/officeDocument/2006/relationships/hyperlink" Target="http://www.calmis.cahwnet.gov" TargetMode="External"/><Relationship Id="rId17" Type="http://schemas.openxmlformats.org/officeDocument/2006/relationships/hyperlink" Target="http://www.calmis.cahwnet.gov" TargetMode="External"/><Relationship Id="rId18" Type="http://schemas.openxmlformats.org/officeDocument/2006/relationships/hyperlink" Target="http://www.caljobs.ca.gov" TargetMode="External"/><Relationship Id="rId19" Type="http://schemas.openxmlformats.org/officeDocument/2006/relationships/hyperlink" Target="http://www.caljobs.ca.gov" TargetMode="External"/><Relationship Id="rId20" Type="http://schemas.openxmlformats.org/officeDocument/2006/relationships/hyperlink" Target="http://www.quintcareers.com/" TargetMode="External"/><Relationship Id="rId21" Type="http://schemas.openxmlformats.org/officeDocument/2006/relationships/hyperlink" Target="http://www.quintcareers.com/" TargetMode="External"/><Relationship Id="rId22" Type="http://schemas.openxmlformats.org/officeDocument/2006/relationships/hyperlink" Target="http://www.careervictory.com/resume_calculator/college/rescalc01.asp" TargetMode="External"/><Relationship Id="rId23" Type="http://schemas.openxmlformats.org/officeDocument/2006/relationships/hyperlink" Target="http://www.cabrillo.edu/services/jobs/hotjoblinks.html" TargetMode="External"/><Relationship Id="rId24" Type="http://schemas.openxmlformats.org/officeDocument/2006/relationships/footer" Target="footer10.xml"/><Relationship Id="rId25" Type="http://schemas.openxmlformats.org/officeDocument/2006/relationships/footer" Target="footer11.xml"/><Relationship Id="rId26" Type="http://schemas.openxmlformats.org/officeDocument/2006/relationships/footer" Target="footer12.xml"/><Relationship Id="rId27" Type="http://schemas.openxmlformats.org/officeDocument/2006/relationships/hyperlink" Target="mailto:mark22@XXXXXX.com" TargetMode="External"/><Relationship Id="rId28" Type="http://schemas.openxmlformats.org/officeDocument/2006/relationships/footer" Target="footer13.xml"/><Relationship Id="rId29" Type="http://schemas.openxmlformats.org/officeDocument/2006/relationships/footer" Target="footer14.xml"/><Relationship Id="rId30" Type="http://schemas.openxmlformats.org/officeDocument/2006/relationships/hyperlink" Target="mailto:johndolan@freeware.net" TargetMode="External"/><Relationship Id="rId31" Type="http://schemas.openxmlformats.org/officeDocument/2006/relationships/footer" Target="footer15.xml"/><Relationship Id="rId32" Type="http://schemas.openxmlformats.org/officeDocument/2006/relationships/footer" Target="footer16.xml"/><Relationship Id="rId33" Type="http://schemas.openxmlformats.org/officeDocument/2006/relationships/footer" Target="footer17.xml"/><Relationship Id="rId34" Type="http://schemas.openxmlformats.org/officeDocument/2006/relationships/hyperlink" Target="mailto:ruby12@fox.net" TargetMode="External"/><Relationship Id="rId35" Type="http://schemas.openxmlformats.org/officeDocument/2006/relationships/footer" Target="footer18.xml"/><Relationship Id="rId36" Type="http://schemas.openxmlformats.org/officeDocument/2006/relationships/hyperlink" Target="mailto:Winny14@XXXXXX.net" TargetMode="External"/><Relationship Id="rId37" Type="http://schemas.openxmlformats.org/officeDocument/2006/relationships/hyperlink" Target="mailto:johnaguirre@XXXX.com" TargetMode="External"/><Relationship Id="rId38" Type="http://schemas.openxmlformats.org/officeDocument/2006/relationships/footer" Target="footer19.xml"/><Relationship Id="rId39" Type="http://schemas.openxmlformats.org/officeDocument/2006/relationships/footer" Target="footer20.xml"/><Relationship Id="rId40" Type="http://schemas.openxmlformats.org/officeDocument/2006/relationships/hyperlink" Target="mailto:artcomp222@cruzio.com" TargetMode="External"/><Relationship Id="rId41" Type="http://schemas.openxmlformats.org/officeDocument/2006/relationships/footer" Target="footer21.xml"/><Relationship Id="rId42" Type="http://schemas.openxmlformats.org/officeDocument/2006/relationships/hyperlink" Target="mailto:marge@kinkis.com" TargetMode="External"/><Relationship Id="rId43" Type="http://schemas.openxmlformats.org/officeDocument/2006/relationships/hyperlink" Target="mailto:JDPollsowitz@planetworks.com" TargetMode="External"/><Relationship Id="rId44" Type="http://schemas.openxmlformats.org/officeDocument/2006/relationships/hyperlink" Target="mailto:WPCleaver@planetworks.com" TargetMode="External"/><Relationship Id="rId45" Type="http://schemas.openxmlformats.org/officeDocument/2006/relationships/hyperlink" Target="mailto:Frodo@kinkis.com" TargetMode="External"/><Relationship Id="rId46" Type="http://schemas.openxmlformats.org/officeDocument/2006/relationships/hyperlink" Target="mailto:slbigg@cabrillo.edu" TargetMode="External"/><Relationship Id="rId47" Type="http://schemas.openxmlformats.org/officeDocument/2006/relationships/footer" Target="footer22.xml"/><Relationship Id="rId48" Type="http://schemas.openxmlformats.org/officeDocument/2006/relationships/hyperlink" Target="http://www.resumix.com/" TargetMode="External"/><Relationship Id="rId49" Type="http://schemas.openxmlformats.org/officeDocument/2006/relationships/hyperlink" Target="http://www.resumix.com/mwb/resume-form.html" TargetMode="External"/><Relationship Id="rId50" Type="http://schemas.openxmlformats.org/officeDocument/2006/relationships/footer" Target="footer23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